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E96B50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E96B50" w:rsidRPr="00E96B50">
        <w:rPr>
          <w:rFonts w:ascii="Times New Roman" w:hAnsi="Times New Roman"/>
          <w:lang w:val="en-US"/>
        </w:rPr>
        <w:t>22</w:t>
      </w:r>
      <w:r w:rsidRPr="000B2599">
        <w:rPr>
          <w:rFonts w:ascii="Times New Roman" w:hAnsi="Times New Roman"/>
          <w:lang w:val="en-US"/>
        </w:rPr>
        <w:t>»</w:t>
      </w:r>
      <w:r w:rsidR="00E96B50">
        <w:rPr>
          <w:rFonts w:ascii="Times New Roman" w:hAnsi="Times New Roman"/>
        </w:rPr>
        <w:t xml:space="preserve"> 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E96B50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ул.</w:t>
      </w:r>
      <w:r w:rsidR="00E96B50">
        <w:rPr>
          <w:rFonts w:ascii="Times New Roman" w:hAnsi="Times New Roman"/>
          <w:sz w:val="24"/>
          <w:szCs w:val="24"/>
        </w:rPr>
        <w:t>К.Либкнехта</w:t>
      </w:r>
      <w:proofErr w:type="spellEnd"/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75336">
        <w:rPr>
          <w:rFonts w:ascii="Times New Roman" w:hAnsi="Times New Roman"/>
          <w:sz w:val="24"/>
          <w:szCs w:val="24"/>
        </w:rPr>
        <w:t>1</w:t>
      </w:r>
      <w:r w:rsidR="00E96B50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  <w:bookmarkStart w:id="0" w:name="_GoBack"/>
      <w:bookmarkEnd w:id="0"/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E96B50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E96B50">
        <w:rPr>
          <w:rFonts w:ascii="Times New Roman" w:hAnsi="Times New Roman"/>
          <w:sz w:val="24"/>
          <w:szCs w:val="24"/>
        </w:rPr>
        <w:t>66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E96B50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96B50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E96B50" w:rsidRPr="00E96B50">
        <w:rPr>
          <w:rFonts w:ascii="Times New Roman" w:hAnsi="Times New Roman"/>
          <w:sz w:val="24"/>
          <w:szCs w:val="24"/>
          <w:u w:val="single"/>
        </w:rPr>
        <w:t>195</w:t>
      </w:r>
      <w:r w:rsidR="00E96B50">
        <w:rPr>
          <w:rFonts w:ascii="Times New Roman" w:hAnsi="Times New Roman"/>
          <w:sz w:val="24"/>
          <w:szCs w:val="24"/>
          <w:u w:val="single"/>
        </w:rPr>
        <w:t>,</w:t>
      </w:r>
      <w:r w:rsidR="00E96B50" w:rsidRPr="00E96B50">
        <w:rPr>
          <w:rFonts w:ascii="Times New Roman" w:hAnsi="Times New Roman"/>
          <w:sz w:val="24"/>
          <w:szCs w:val="24"/>
          <w:u w:val="single"/>
        </w:rPr>
        <w:t xml:space="preserve">8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96B50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BAEB-A99F-4260-8E5F-FE318DAA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2022-03-28T14:27:00Z</dcterms:modified>
</cp:coreProperties>
</file>